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CE75B" w14:textId="79642599" w:rsidR="0003011A" w:rsidRPr="00056432" w:rsidRDefault="001F40E5" w:rsidP="0003011A">
      <w:pPr>
        <w:spacing w:before="120" w:after="120" w:line="360" w:lineRule="auto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10</w:t>
      </w:r>
      <w:r w:rsidR="001759D2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800FC1">
        <w:rPr>
          <w:rFonts w:ascii="Arial" w:hAnsi="Arial" w:cs="Arial"/>
          <w:b/>
          <w:color w:val="000000"/>
          <w:sz w:val="28"/>
          <w:szCs w:val="28"/>
        </w:rPr>
        <w:t>Working in partnership with parents and other agencies policy</w:t>
      </w:r>
    </w:p>
    <w:p w14:paraId="60E45F5C" w14:textId="2592140E" w:rsidR="004F4A92" w:rsidRDefault="005634BB" w:rsidP="004F4A92">
      <w:pPr>
        <w:pStyle w:val="Heading1"/>
        <w:spacing w:before="120" w:after="120" w:line="360" w:lineRule="auto"/>
        <w:rPr>
          <w:b w:val="0"/>
          <w:sz w:val="22"/>
          <w:szCs w:val="22"/>
        </w:rPr>
      </w:pPr>
      <w:r w:rsidRPr="0049232B">
        <w:rPr>
          <w:b w:val="0"/>
          <w:sz w:val="22"/>
          <w:szCs w:val="22"/>
        </w:rPr>
        <w:t xml:space="preserve">Alongside associated procedures in </w:t>
      </w:r>
      <w:r w:rsidR="00800FC1">
        <w:rPr>
          <w:b w:val="0"/>
          <w:sz w:val="22"/>
          <w:szCs w:val="22"/>
        </w:rPr>
        <w:t>1</w:t>
      </w:r>
      <w:r>
        <w:rPr>
          <w:b w:val="0"/>
          <w:sz w:val="22"/>
          <w:szCs w:val="22"/>
        </w:rPr>
        <w:t>0.1-</w:t>
      </w:r>
      <w:r w:rsidR="00800FC1">
        <w:rPr>
          <w:b w:val="0"/>
          <w:sz w:val="22"/>
          <w:szCs w:val="22"/>
        </w:rPr>
        <w:t>1</w:t>
      </w:r>
      <w:r>
        <w:rPr>
          <w:b w:val="0"/>
          <w:sz w:val="22"/>
          <w:szCs w:val="22"/>
        </w:rPr>
        <w:t>0.</w:t>
      </w:r>
      <w:r w:rsidR="00800FC1">
        <w:rPr>
          <w:b w:val="0"/>
          <w:sz w:val="22"/>
          <w:szCs w:val="22"/>
        </w:rPr>
        <w:t>2</w:t>
      </w:r>
      <w:r>
        <w:rPr>
          <w:b w:val="0"/>
          <w:sz w:val="22"/>
          <w:szCs w:val="22"/>
        </w:rPr>
        <w:t xml:space="preserve"> </w:t>
      </w:r>
      <w:r w:rsidR="00800FC1">
        <w:rPr>
          <w:b w:val="0"/>
          <w:sz w:val="22"/>
          <w:szCs w:val="22"/>
        </w:rPr>
        <w:t>Working in partnership with parents and other agencies</w:t>
      </w:r>
      <w:r w:rsidRPr="0049232B">
        <w:rPr>
          <w:b w:val="0"/>
          <w:sz w:val="22"/>
          <w:szCs w:val="22"/>
        </w:rPr>
        <w:t>,</w:t>
      </w:r>
      <w:r w:rsidR="004F4A92">
        <w:rPr>
          <w:b w:val="0"/>
          <w:sz w:val="22"/>
          <w:szCs w:val="22"/>
        </w:rPr>
        <w:t xml:space="preserve"> this policy was adopted </w:t>
      </w:r>
      <w:r w:rsidR="004F4A92" w:rsidRPr="00893D32">
        <w:rPr>
          <w:b w:val="0"/>
          <w:sz w:val="22"/>
          <w:szCs w:val="22"/>
        </w:rPr>
        <w:t xml:space="preserve">by Ducklings Preschool </w:t>
      </w:r>
      <w:proofErr w:type="spellStart"/>
      <w:r w:rsidR="004F4A92" w:rsidRPr="00893D32">
        <w:rPr>
          <w:b w:val="0"/>
          <w:sz w:val="22"/>
          <w:szCs w:val="22"/>
        </w:rPr>
        <w:t>Creaton</w:t>
      </w:r>
      <w:proofErr w:type="spellEnd"/>
      <w:r w:rsidR="004F4A92" w:rsidRPr="00893D32">
        <w:rPr>
          <w:b w:val="0"/>
          <w:sz w:val="22"/>
          <w:szCs w:val="22"/>
        </w:rPr>
        <w:t xml:space="preserve"> CIO on 3</w:t>
      </w:r>
      <w:r w:rsidR="004F4A92" w:rsidRPr="00893D32">
        <w:rPr>
          <w:b w:val="0"/>
          <w:sz w:val="22"/>
          <w:szCs w:val="22"/>
          <w:vertAlign w:val="superscript"/>
        </w:rPr>
        <w:t>rd</w:t>
      </w:r>
      <w:r w:rsidR="004F4A92" w:rsidRPr="00893D32">
        <w:rPr>
          <w:b w:val="0"/>
          <w:sz w:val="22"/>
          <w:szCs w:val="22"/>
        </w:rPr>
        <w:t xml:space="preserve"> March 2022.</w:t>
      </w:r>
      <w:r w:rsidR="004F4A92">
        <w:rPr>
          <w:b w:val="0"/>
          <w:sz w:val="22"/>
          <w:szCs w:val="22"/>
        </w:rPr>
        <w:t xml:space="preserve"> </w:t>
      </w:r>
      <w:r w:rsidR="004F4A92">
        <w:rPr>
          <w:b w:val="0"/>
          <w:i/>
          <w:iCs/>
          <w:sz w:val="22"/>
          <w:szCs w:val="22"/>
        </w:rPr>
        <w:t>Archive policies and procedures, adopted prior to 3</w:t>
      </w:r>
      <w:r w:rsidR="004F4A92" w:rsidRPr="00A45C40">
        <w:rPr>
          <w:b w:val="0"/>
          <w:i/>
          <w:iCs/>
          <w:sz w:val="22"/>
          <w:szCs w:val="22"/>
          <w:vertAlign w:val="superscript"/>
        </w:rPr>
        <w:t>rd</w:t>
      </w:r>
      <w:r w:rsidR="004F4A92">
        <w:rPr>
          <w:b w:val="0"/>
          <w:i/>
          <w:iCs/>
          <w:sz w:val="22"/>
          <w:szCs w:val="22"/>
        </w:rPr>
        <w:t xml:space="preserve"> March 2022, are available on request.</w:t>
      </w:r>
    </w:p>
    <w:p w14:paraId="394942CA" w14:textId="77777777" w:rsidR="00800FC1" w:rsidRPr="00800FC1" w:rsidRDefault="00800FC1" w:rsidP="00800FC1">
      <w:pPr>
        <w:spacing w:before="120" w:after="120" w:line="360" w:lineRule="auto"/>
        <w:rPr>
          <w:rFonts w:ascii="Arial" w:hAnsi="Arial" w:cs="Arial"/>
          <w:b/>
          <w:sz w:val="22"/>
          <w:szCs w:val="22"/>
          <w:lang w:eastAsia="en-US"/>
        </w:rPr>
      </w:pPr>
      <w:r w:rsidRPr="00800FC1">
        <w:rPr>
          <w:rFonts w:ascii="Arial" w:hAnsi="Arial" w:cs="Arial"/>
          <w:b/>
          <w:sz w:val="22"/>
          <w:szCs w:val="22"/>
        </w:rPr>
        <w:t>Aim</w:t>
      </w:r>
    </w:p>
    <w:p w14:paraId="4A942489" w14:textId="77777777" w:rsidR="00800FC1" w:rsidRPr="00800FC1" w:rsidRDefault="00800FC1" w:rsidP="00800FC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00FC1">
        <w:rPr>
          <w:rFonts w:ascii="Arial" w:hAnsi="Arial" w:cs="Arial"/>
          <w:bCs/>
          <w:sz w:val="22"/>
          <w:szCs w:val="22"/>
        </w:rPr>
        <w:t>We actively promote partnership with parents and recognise the importance of working in partnership with other agencies to promote the well-being of children and their families. This includes signposting parents to support as appropriate.</w:t>
      </w:r>
    </w:p>
    <w:p w14:paraId="304A7DDA" w14:textId="77777777" w:rsidR="00800FC1" w:rsidRPr="00800FC1" w:rsidRDefault="00800FC1" w:rsidP="00800FC1">
      <w:pPr>
        <w:pStyle w:val="Heading6"/>
        <w:spacing w:before="120" w:after="120" w:line="360" w:lineRule="auto"/>
        <w:rPr>
          <w:rFonts w:ascii="Arial" w:hAnsi="Arial" w:cs="Arial"/>
          <w:b/>
          <w:color w:val="000000"/>
          <w:sz w:val="22"/>
          <w:szCs w:val="22"/>
        </w:rPr>
      </w:pPr>
      <w:r w:rsidRPr="00800FC1">
        <w:rPr>
          <w:rFonts w:ascii="Arial" w:hAnsi="Arial" w:cs="Arial"/>
          <w:b/>
          <w:i/>
          <w:color w:val="000000"/>
          <w:sz w:val="22"/>
          <w:szCs w:val="22"/>
        </w:rPr>
        <w:t>Objectives</w:t>
      </w:r>
    </w:p>
    <w:p w14:paraId="34CAE51E" w14:textId="77777777" w:rsidR="00800FC1" w:rsidRPr="00800FC1" w:rsidRDefault="00800FC1" w:rsidP="00800FC1">
      <w:pPr>
        <w:numPr>
          <w:ilvl w:val="0"/>
          <w:numId w:val="11"/>
        </w:numPr>
        <w:suppressAutoHyphens w:val="0"/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800FC1">
        <w:rPr>
          <w:rFonts w:ascii="Arial" w:hAnsi="Arial" w:cs="Arial"/>
          <w:sz w:val="22"/>
          <w:szCs w:val="22"/>
        </w:rPr>
        <w:t>We believe that parents are children’s first and most enduring educators and our practice aims to involve and consult parents on all aspects of their child’s well-being.</w:t>
      </w:r>
    </w:p>
    <w:p w14:paraId="66C49054" w14:textId="77777777" w:rsidR="00800FC1" w:rsidRPr="00800FC1" w:rsidRDefault="00800FC1" w:rsidP="00800FC1">
      <w:pPr>
        <w:numPr>
          <w:ilvl w:val="0"/>
          <w:numId w:val="11"/>
        </w:numPr>
        <w:suppressAutoHyphens w:val="0"/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800FC1">
        <w:rPr>
          <w:rFonts w:ascii="Arial" w:hAnsi="Arial" w:cs="Arial"/>
          <w:sz w:val="22"/>
          <w:szCs w:val="22"/>
        </w:rPr>
        <w:t>We also recognise the important role parents must play in the day-to-day organisation of the provision.</w:t>
      </w:r>
    </w:p>
    <w:p w14:paraId="1DE1DDF4" w14:textId="77777777" w:rsidR="00800FC1" w:rsidRPr="00800FC1" w:rsidRDefault="00800FC1" w:rsidP="00800FC1">
      <w:pPr>
        <w:numPr>
          <w:ilvl w:val="0"/>
          <w:numId w:val="11"/>
        </w:numPr>
        <w:suppressAutoHyphens w:val="0"/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800FC1">
        <w:rPr>
          <w:rFonts w:ascii="Arial" w:hAnsi="Arial" w:cs="Arial"/>
          <w:sz w:val="22"/>
          <w:szCs w:val="22"/>
        </w:rPr>
        <w:t>We consider parents views and expectations and will give the opportunity to be involved in the following ways:</w:t>
      </w:r>
    </w:p>
    <w:p w14:paraId="7D0CA1A5" w14:textId="77777777" w:rsidR="00800FC1" w:rsidRPr="00800FC1" w:rsidRDefault="00800FC1" w:rsidP="00800FC1">
      <w:pPr>
        <w:numPr>
          <w:ilvl w:val="0"/>
          <w:numId w:val="12"/>
        </w:numPr>
        <w:suppressAutoHyphens w:val="0"/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800FC1">
        <w:rPr>
          <w:rFonts w:ascii="Arial" w:hAnsi="Arial" w:cs="Arial"/>
          <w:sz w:val="22"/>
          <w:szCs w:val="22"/>
        </w:rPr>
        <w:t>sharing information about their child’s needs, likes, achievements and interests</w:t>
      </w:r>
    </w:p>
    <w:p w14:paraId="68A22622" w14:textId="77777777" w:rsidR="00800FC1" w:rsidRPr="00800FC1" w:rsidRDefault="00800FC1" w:rsidP="00800FC1">
      <w:pPr>
        <w:numPr>
          <w:ilvl w:val="0"/>
          <w:numId w:val="12"/>
        </w:numPr>
        <w:suppressAutoHyphens w:val="0"/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800FC1">
        <w:rPr>
          <w:rFonts w:ascii="Arial" w:hAnsi="Arial" w:cs="Arial"/>
          <w:sz w:val="22"/>
          <w:szCs w:val="22"/>
        </w:rPr>
        <w:t xml:space="preserve">settling in their child to the agreed plan </w:t>
      </w:r>
      <w:proofErr w:type="gramStart"/>
      <w:r w:rsidRPr="00800FC1">
        <w:rPr>
          <w:rFonts w:ascii="Arial" w:hAnsi="Arial" w:cs="Arial"/>
          <w:sz w:val="22"/>
          <w:szCs w:val="22"/>
        </w:rPr>
        <w:t>according</w:t>
      </w:r>
      <w:proofErr w:type="gramEnd"/>
      <w:r w:rsidRPr="00800FC1">
        <w:rPr>
          <w:rFonts w:ascii="Arial" w:hAnsi="Arial" w:cs="Arial"/>
          <w:sz w:val="22"/>
          <w:szCs w:val="22"/>
        </w:rPr>
        <w:t xml:space="preserve"> our settling in procedures</w:t>
      </w:r>
    </w:p>
    <w:p w14:paraId="2F9DD579" w14:textId="77777777" w:rsidR="00800FC1" w:rsidRPr="00800FC1" w:rsidRDefault="00800FC1" w:rsidP="00800FC1">
      <w:pPr>
        <w:numPr>
          <w:ilvl w:val="0"/>
          <w:numId w:val="12"/>
        </w:numPr>
        <w:suppressAutoHyphens w:val="0"/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800FC1">
        <w:rPr>
          <w:rFonts w:ascii="Arial" w:hAnsi="Arial" w:cs="Arial"/>
          <w:sz w:val="22"/>
          <w:szCs w:val="22"/>
        </w:rPr>
        <w:t xml:space="preserve">taking part in children’s activities and outings </w:t>
      </w:r>
    </w:p>
    <w:p w14:paraId="551344BE" w14:textId="77777777" w:rsidR="00800FC1" w:rsidRPr="00800FC1" w:rsidRDefault="00800FC1" w:rsidP="00800FC1">
      <w:pPr>
        <w:numPr>
          <w:ilvl w:val="0"/>
          <w:numId w:val="12"/>
        </w:numPr>
        <w:suppressAutoHyphens w:val="0"/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800FC1">
        <w:rPr>
          <w:rFonts w:ascii="Arial" w:hAnsi="Arial" w:cs="Arial"/>
          <w:sz w:val="22"/>
          <w:szCs w:val="22"/>
        </w:rPr>
        <w:t>contributing with ideas or resources as appropriate to enhance the curriculum of the setting</w:t>
      </w:r>
    </w:p>
    <w:p w14:paraId="5F41194B" w14:textId="77777777" w:rsidR="00800FC1" w:rsidRPr="00800FC1" w:rsidRDefault="00800FC1" w:rsidP="00800FC1">
      <w:pPr>
        <w:numPr>
          <w:ilvl w:val="0"/>
          <w:numId w:val="12"/>
        </w:numPr>
        <w:suppressAutoHyphens w:val="0"/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800FC1">
        <w:rPr>
          <w:rFonts w:ascii="Arial" w:hAnsi="Arial" w:cs="Arial"/>
          <w:sz w:val="22"/>
          <w:szCs w:val="22"/>
        </w:rPr>
        <w:t xml:space="preserve">taking part in early learning projects, sharing with </w:t>
      </w:r>
      <w:proofErr w:type="gramStart"/>
      <w:r w:rsidRPr="00800FC1">
        <w:rPr>
          <w:rFonts w:ascii="Arial" w:hAnsi="Arial" w:cs="Arial"/>
          <w:sz w:val="22"/>
          <w:szCs w:val="22"/>
        </w:rPr>
        <w:t>practitioners</w:t>
      </w:r>
      <w:proofErr w:type="gramEnd"/>
      <w:r w:rsidRPr="00800FC1">
        <w:rPr>
          <w:rFonts w:ascii="Arial" w:hAnsi="Arial" w:cs="Arial"/>
          <w:sz w:val="22"/>
          <w:szCs w:val="22"/>
        </w:rPr>
        <w:t xml:space="preserve"> knowledge and insights about their child’s learning</w:t>
      </w:r>
    </w:p>
    <w:p w14:paraId="5F743E24" w14:textId="77777777" w:rsidR="00800FC1" w:rsidRPr="00800FC1" w:rsidRDefault="00800FC1" w:rsidP="00800FC1">
      <w:pPr>
        <w:numPr>
          <w:ilvl w:val="0"/>
          <w:numId w:val="12"/>
        </w:numPr>
        <w:suppressAutoHyphens w:val="0"/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800FC1">
        <w:rPr>
          <w:rFonts w:ascii="Arial" w:hAnsi="Arial" w:cs="Arial"/>
          <w:sz w:val="22"/>
          <w:szCs w:val="22"/>
        </w:rPr>
        <w:t>contributing to assessment with information, photos and stories that illustrate how their child is learning within the home environment, taking part in day-to-day family activities</w:t>
      </w:r>
    </w:p>
    <w:p w14:paraId="0980DA80" w14:textId="77777777" w:rsidR="00800FC1" w:rsidRPr="00800FC1" w:rsidRDefault="00800FC1" w:rsidP="00800FC1">
      <w:pPr>
        <w:numPr>
          <w:ilvl w:val="0"/>
          <w:numId w:val="12"/>
        </w:numPr>
        <w:suppressAutoHyphens w:val="0"/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800FC1">
        <w:rPr>
          <w:rFonts w:ascii="Arial" w:hAnsi="Arial" w:cs="Arial"/>
          <w:sz w:val="22"/>
          <w:szCs w:val="22"/>
        </w:rPr>
        <w:t>taking part in discussion groups</w:t>
      </w:r>
    </w:p>
    <w:p w14:paraId="2F4B17CC" w14:textId="77777777" w:rsidR="00800FC1" w:rsidRPr="00800FC1" w:rsidRDefault="00800FC1" w:rsidP="00800FC1">
      <w:pPr>
        <w:numPr>
          <w:ilvl w:val="0"/>
          <w:numId w:val="12"/>
        </w:numPr>
        <w:suppressAutoHyphens w:val="0"/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800FC1">
        <w:rPr>
          <w:rFonts w:ascii="Arial" w:hAnsi="Arial" w:cs="Arial"/>
          <w:sz w:val="22"/>
          <w:szCs w:val="22"/>
        </w:rPr>
        <w:t>taking part in planning, preparing, or simply participating in social activities organised within the setting</w:t>
      </w:r>
    </w:p>
    <w:p w14:paraId="6EDCC8E5" w14:textId="77777777" w:rsidR="00800FC1" w:rsidRPr="00800FC1" w:rsidRDefault="00800FC1" w:rsidP="00800FC1">
      <w:pPr>
        <w:numPr>
          <w:ilvl w:val="0"/>
          <w:numId w:val="12"/>
        </w:numPr>
        <w:suppressAutoHyphens w:val="0"/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800FC1">
        <w:rPr>
          <w:rFonts w:ascii="Arial" w:hAnsi="Arial" w:cs="Arial"/>
          <w:sz w:val="22"/>
          <w:szCs w:val="22"/>
        </w:rPr>
        <w:lastRenderedPageBreak/>
        <w:t>taking part in a parent forum to encourage the democratic participation of parents in discussions about the day-to-day organisation of the setting, consulting about new developments and other matters as they arise</w:t>
      </w:r>
    </w:p>
    <w:p w14:paraId="2713E697" w14:textId="77777777" w:rsidR="00800FC1" w:rsidRPr="00800FC1" w:rsidRDefault="00800FC1" w:rsidP="00800FC1">
      <w:pPr>
        <w:numPr>
          <w:ilvl w:val="0"/>
          <w:numId w:val="12"/>
        </w:numPr>
        <w:suppressAutoHyphens w:val="0"/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800FC1">
        <w:rPr>
          <w:rFonts w:ascii="Arial" w:hAnsi="Arial" w:cs="Arial"/>
          <w:sz w:val="22"/>
          <w:szCs w:val="22"/>
        </w:rPr>
        <w:t>involvement in the review of policies and procedures</w:t>
      </w:r>
    </w:p>
    <w:p w14:paraId="4181E9D3" w14:textId="77777777" w:rsidR="00800FC1" w:rsidRPr="00800FC1" w:rsidRDefault="00800FC1" w:rsidP="00800FC1">
      <w:pPr>
        <w:numPr>
          <w:ilvl w:val="0"/>
          <w:numId w:val="12"/>
        </w:numPr>
        <w:suppressAutoHyphens w:val="0"/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800FC1">
        <w:rPr>
          <w:rFonts w:ascii="Arial" w:hAnsi="Arial" w:cs="Arial"/>
          <w:sz w:val="22"/>
          <w:szCs w:val="22"/>
        </w:rPr>
        <w:t>Ofsted and setting contact details are displayed on the parent notice board for parents who have a complaint that cannot be resolved with the setting manager in the first instance, or where a parent is concerned that the EYFS standards are not being maintained</w:t>
      </w:r>
    </w:p>
    <w:p w14:paraId="2FF41B9F" w14:textId="77777777" w:rsidR="00800FC1" w:rsidRPr="00800FC1" w:rsidRDefault="00800FC1" w:rsidP="00800FC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800FC1">
        <w:rPr>
          <w:rFonts w:ascii="Arial" w:hAnsi="Arial" w:cs="Arial"/>
          <w:b/>
          <w:bCs/>
          <w:sz w:val="22"/>
          <w:szCs w:val="22"/>
        </w:rPr>
        <w:t>Partnership and signposting to other agencies</w:t>
      </w:r>
    </w:p>
    <w:p w14:paraId="42D45FAE" w14:textId="77777777" w:rsidR="00800FC1" w:rsidRPr="00800FC1" w:rsidRDefault="00800FC1" w:rsidP="00800FC1">
      <w:pPr>
        <w:numPr>
          <w:ilvl w:val="0"/>
          <w:numId w:val="13"/>
        </w:numPr>
        <w:tabs>
          <w:tab w:val="clear" w:pos="360"/>
          <w:tab w:val="num" w:pos="1440"/>
        </w:tabs>
        <w:suppressAutoHyphens w:val="0"/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800FC1">
        <w:rPr>
          <w:rFonts w:ascii="Arial" w:hAnsi="Arial" w:cs="Arial"/>
          <w:sz w:val="22"/>
          <w:szCs w:val="22"/>
        </w:rPr>
        <w:t>We are committed to ensuring effective partnership with other agencies including:</w:t>
      </w:r>
    </w:p>
    <w:p w14:paraId="68676389" w14:textId="77777777" w:rsidR="00800FC1" w:rsidRPr="00800FC1" w:rsidRDefault="00800FC1" w:rsidP="00800FC1">
      <w:pPr>
        <w:numPr>
          <w:ilvl w:val="0"/>
          <w:numId w:val="14"/>
        </w:numPr>
        <w:suppressAutoHyphens w:val="0"/>
        <w:spacing w:before="120" w:after="120" w:line="360" w:lineRule="auto"/>
        <w:ind w:left="714" w:hanging="357"/>
        <w:rPr>
          <w:rFonts w:ascii="Arial" w:hAnsi="Arial" w:cs="Arial"/>
          <w:b/>
          <w:sz w:val="22"/>
          <w:szCs w:val="22"/>
        </w:rPr>
      </w:pPr>
      <w:r w:rsidRPr="00800FC1">
        <w:rPr>
          <w:rFonts w:ascii="Arial" w:hAnsi="Arial" w:cs="Arial"/>
          <w:sz w:val="22"/>
          <w:szCs w:val="22"/>
        </w:rPr>
        <w:t>local authority early years services about the EYFS, training and staff development</w:t>
      </w:r>
    </w:p>
    <w:p w14:paraId="616269FD" w14:textId="77777777" w:rsidR="00800FC1" w:rsidRPr="00800FC1" w:rsidRDefault="00800FC1" w:rsidP="00800FC1">
      <w:pPr>
        <w:numPr>
          <w:ilvl w:val="0"/>
          <w:numId w:val="14"/>
        </w:numPr>
        <w:suppressAutoHyphens w:val="0"/>
        <w:spacing w:before="120" w:after="120" w:line="360" w:lineRule="auto"/>
        <w:ind w:left="714" w:hanging="357"/>
        <w:rPr>
          <w:rFonts w:ascii="Arial" w:hAnsi="Arial" w:cs="Arial"/>
          <w:b/>
          <w:sz w:val="22"/>
          <w:szCs w:val="22"/>
        </w:rPr>
      </w:pPr>
      <w:r w:rsidRPr="00800FC1">
        <w:rPr>
          <w:rFonts w:ascii="Arial" w:hAnsi="Arial" w:cs="Arial"/>
          <w:sz w:val="22"/>
          <w:szCs w:val="22"/>
        </w:rPr>
        <w:t>local programmes regarding delivering children’s centres or the childcare element of children’s centres</w:t>
      </w:r>
    </w:p>
    <w:p w14:paraId="17890C58" w14:textId="77777777" w:rsidR="00800FC1" w:rsidRPr="00800FC1" w:rsidRDefault="00800FC1" w:rsidP="00800FC1">
      <w:pPr>
        <w:numPr>
          <w:ilvl w:val="0"/>
          <w:numId w:val="14"/>
        </w:numPr>
        <w:suppressAutoHyphens w:val="0"/>
        <w:spacing w:before="120" w:after="120" w:line="360" w:lineRule="auto"/>
        <w:ind w:left="714" w:hanging="357"/>
        <w:rPr>
          <w:rFonts w:ascii="Arial" w:hAnsi="Arial" w:cs="Arial"/>
          <w:b/>
          <w:sz w:val="22"/>
          <w:szCs w:val="22"/>
        </w:rPr>
      </w:pPr>
      <w:r w:rsidRPr="00800FC1">
        <w:rPr>
          <w:rFonts w:ascii="Arial" w:hAnsi="Arial" w:cs="Arial"/>
          <w:sz w:val="22"/>
          <w:szCs w:val="22"/>
        </w:rPr>
        <w:t>social welfare departments regarding children in need and children who need safeguarding or for whom a child protection plan is in place</w:t>
      </w:r>
    </w:p>
    <w:p w14:paraId="7FAB41FD" w14:textId="77777777" w:rsidR="00800FC1" w:rsidRPr="00800FC1" w:rsidRDefault="00800FC1" w:rsidP="00800FC1">
      <w:pPr>
        <w:numPr>
          <w:ilvl w:val="0"/>
          <w:numId w:val="14"/>
        </w:numPr>
        <w:suppressAutoHyphens w:val="0"/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800FC1">
        <w:rPr>
          <w:rFonts w:ascii="Arial" w:hAnsi="Arial" w:cs="Arial"/>
          <w:sz w:val="22"/>
          <w:szCs w:val="22"/>
        </w:rPr>
        <w:t>child development networks and health professionals to support children with disabilities and special needs</w:t>
      </w:r>
    </w:p>
    <w:p w14:paraId="680F85B0" w14:textId="77777777" w:rsidR="00800FC1" w:rsidRPr="00800FC1" w:rsidRDefault="00800FC1" w:rsidP="00800FC1">
      <w:pPr>
        <w:numPr>
          <w:ilvl w:val="0"/>
          <w:numId w:val="14"/>
        </w:numPr>
        <w:suppressAutoHyphens w:val="0"/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800FC1">
        <w:rPr>
          <w:rFonts w:ascii="Arial" w:hAnsi="Arial" w:cs="Arial"/>
          <w:sz w:val="22"/>
          <w:szCs w:val="22"/>
        </w:rPr>
        <w:t>local community organisations and other childcare providers</w:t>
      </w:r>
    </w:p>
    <w:p w14:paraId="368897AA" w14:textId="77777777" w:rsidR="00800FC1" w:rsidRPr="00800FC1" w:rsidRDefault="00800FC1" w:rsidP="00800FC1">
      <w:pPr>
        <w:numPr>
          <w:ilvl w:val="0"/>
          <w:numId w:val="14"/>
        </w:numPr>
        <w:suppressAutoHyphens w:val="0"/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800FC1">
        <w:rPr>
          <w:rFonts w:ascii="Arial" w:hAnsi="Arial" w:cs="Arial"/>
          <w:sz w:val="22"/>
          <w:szCs w:val="22"/>
        </w:rPr>
        <w:t>Ofsted and setting contact details are made available to other agencies who have a complaint that cannot be resolved with the Setting Manager in the first instance, or where a parent is concerned that the EYFS welfare standards are not being maintained.</w:t>
      </w:r>
    </w:p>
    <w:p w14:paraId="312F2FB9" w14:textId="77777777" w:rsidR="00800FC1" w:rsidRPr="00800FC1" w:rsidRDefault="00800FC1" w:rsidP="00800FC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800FC1">
        <w:rPr>
          <w:rFonts w:ascii="Arial" w:hAnsi="Arial" w:cs="Arial"/>
          <w:b/>
          <w:sz w:val="22"/>
          <w:szCs w:val="22"/>
        </w:rPr>
        <w:t>Legal references</w:t>
      </w:r>
    </w:p>
    <w:p w14:paraId="7A469350" w14:textId="77777777" w:rsidR="00800FC1" w:rsidRPr="00800FC1" w:rsidRDefault="00800FC1" w:rsidP="00800FC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00FC1">
        <w:rPr>
          <w:rFonts w:ascii="Arial" w:hAnsi="Arial" w:cs="Arial"/>
          <w:sz w:val="22"/>
          <w:szCs w:val="22"/>
        </w:rPr>
        <w:t>Childcare Act 2006</w:t>
      </w:r>
    </w:p>
    <w:p w14:paraId="008E4C5E" w14:textId="77777777" w:rsidR="00800FC1" w:rsidRPr="00800FC1" w:rsidRDefault="00800FC1" w:rsidP="00800FC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00FC1">
        <w:rPr>
          <w:rFonts w:ascii="Arial" w:hAnsi="Arial" w:cs="Arial"/>
          <w:sz w:val="22"/>
          <w:szCs w:val="22"/>
        </w:rPr>
        <w:t>Education Act 2011</w:t>
      </w:r>
    </w:p>
    <w:p w14:paraId="00221A66" w14:textId="77777777" w:rsidR="0003011A" w:rsidRPr="00B41CFF" w:rsidRDefault="0003011A" w:rsidP="00800FC1">
      <w:pPr>
        <w:pStyle w:val="Heading1"/>
        <w:spacing w:before="120" w:after="120" w:line="360" w:lineRule="auto"/>
        <w:rPr>
          <w:color w:val="4F81BD" w:themeColor="accent1"/>
          <w:sz w:val="22"/>
          <w:szCs w:val="22"/>
          <w:u w:val="single"/>
          <w:lang w:eastAsia="en-GB"/>
        </w:rPr>
      </w:pPr>
    </w:p>
    <w:sectPr w:rsidR="0003011A" w:rsidRPr="00B41CFF" w:rsidSect="00E43904">
      <w:headerReference w:type="default" r:id="rId8"/>
      <w:footerReference w:type="default" r:id="rId9"/>
      <w:pgSz w:w="11906" w:h="16838"/>
      <w:pgMar w:top="1440" w:right="1440" w:bottom="1440" w:left="1440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A880B" w14:textId="77777777" w:rsidR="00631193" w:rsidRDefault="00631193" w:rsidP="00CA26E1">
      <w:r>
        <w:separator/>
      </w:r>
    </w:p>
  </w:endnote>
  <w:endnote w:type="continuationSeparator" w:id="0">
    <w:p w14:paraId="62BB15DB" w14:textId="77777777" w:rsidR="00631193" w:rsidRDefault="00631193" w:rsidP="00CA2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charset w:val="00"/>
    <w:family w:val="swiss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binSketch">
    <w:altName w:val="Calibri"/>
    <w:charset w:val="00"/>
    <w:family w:val="swiss"/>
    <w:pitch w:val="variable"/>
    <w:sig w:usb0="8000002F" w:usb1="0000000A" w:usb2="00000000" w:usb3="00000000" w:csb0="00000001" w:csb1="00000000"/>
  </w:font>
  <w:font w:name="ChalkyChuck">
    <w:altName w:val="Calibri"/>
    <w:panose1 w:val="02000603000000000000"/>
    <w:charset w:val="00"/>
    <w:family w:val="auto"/>
    <w:pitch w:val="variable"/>
    <w:sig w:usb0="80000003" w:usb1="00010002" w:usb2="00000000" w:usb3="00000000" w:csb0="00000001" w:csb1="00000000"/>
  </w:font>
  <w:font w:name="Cabin Sketch">
    <w:altName w:val="Calibri"/>
    <w:charset w:val="00"/>
    <w:family w:val="swiss"/>
    <w:pitch w:val="variable"/>
    <w:sig w:usb0="800000AF" w:usb1="00000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9FA5E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Ducklings Preschool </w:t>
    </w:r>
    <w:proofErr w:type="spellStart"/>
    <w:r>
      <w:rPr>
        <w:rFonts w:ascii="ChalkyChuck" w:hAnsi="ChalkyChuck"/>
        <w:b/>
        <w:color w:val="808080" w:themeColor="background1" w:themeShade="80"/>
        <w:sz w:val="20"/>
        <w:szCs w:val="20"/>
      </w:rPr>
      <w:t>Creaton</w:t>
    </w:r>
    <w:proofErr w:type="spellEnd"/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 CIO 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18 Welford Road, </w:t>
    </w:r>
    <w:proofErr w:type="spellStart"/>
    <w:r>
      <w:rPr>
        <w:rFonts w:ascii="ChalkyChuck" w:hAnsi="ChalkyChuck"/>
        <w:color w:val="808080" w:themeColor="background1" w:themeShade="80"/>
        <w:sz w:val="20"/>
        <w:szCs w:val="20"/>
      </w:rPr>
      <w:t>Creaton</w:t>
    </w:r>
    <w:proofErr w:type="spellEnd"/>
    <w:r>
      <w:rPr>
        <w:rFonts w:ascii="ChalkyChuck" w:hAnsi="ChalkyChuck"/>
        <w:color w:val="808080" w:themeColor="background1" w:themeShade="80"/>
        <w:sz w:val="20"/>
        <w:szCs w:val="20"/>
      </w:rPr>
      <w:t>, Northamptonshire, NN6 8NH</w:t>
    </w:r>
  </w:p>
  <w:p w14:paraId="3236C715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Registered Charity Number </w:t>
    </w:r>
    <w:r>
      <w:rPr>
        <w:rFonts w:ascii="ChalkyChuck" w:hAnsi="ChalkyChuck"/>
        <w:bCs/>
        <w:color w:val="808080" w:themeColor="background1" w:themeShade="80"/>
        <w:sz w:val="20"/>
        <w:szCs w:val="20"/>
      </w:rPr>
      <w:t>1186340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Ofsted Registration Number </w:t>
    </w:r>
    <w:r>
      <w:rPr>
        <w:rFonts w:ascii="ChalkyChuck" w:hAnsi="ChalkyChuck"/>
        <w:color w:val="808080" w:themeColor="background1" w:themeShade="80"/>
        <w:sz w:val="20"/>
        <w:szCs w:val="20"/>
      </w:rPr>
      <w:t>2623687</w:t>
    </w:r>
  </w:p>
  <w:p w14:paraId="7A804FC9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bCs/>
        <w:color w:val="808080" w:themeColor="background1" w:themeShade="80"/>
        <w:sz w:val="20"/>
        <w:szCs w:val="20"/>
      </w:rPr>
      <w:t xml:space="preserve">Early Years Alliance Membership Number </w:t>
    </w:r>
    <w:r>
      <w:rPr>
        <w:rFonts w:ascii="ChalkyChuck" w:hAnsi="ChalkyChuck"/>
        <w:color w:val="808080" w:themeColor="background1" w:themeShade="80"/>
        <w:sz w:val="20"/>
        <w:szCs w:val="20"/>
      </w:rPr>
      <w:t>15422</w:t>
    </w:r>
  </w:p>
  <w:p w14:paraId="2781C616" w14:textId="77777777" w:rsidR="00706F4C" w:rsidRDefault="00706F4C" w:rsidP="00706F4C">
    <w:pPr>
      <w:jc w:val="center"/>
      <w:rPr>
        <w:rFonts w:ascii="ChalkyChuck" w:hAnsi="ChalkyChuck"/>
        <w:b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Telephone 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01604 505172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>www.creatonducklings.co.uk</w:t>
    </w:r>
  </w:p>
  <w:p w14:paraId="2D84EF6B" w14:textId="4AFA7AE0" w:rsidR="00CA1AA6" w:rsidRDefault="00E43904" w:rsidP="00547104">
    <w:pPr>
      <w:jc w:val="center"/>
      <w:rPr>
        <w:rFonts w:ascii="ChalkyChuck" w:hAnsi="ChalkyChuck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49DB3392" wp14:editId="21B501A1">
          <wp:simplePos x="0" y="0"/>
          <wp:positionH relativeFrom="column">
            <wp:posOffset>2762885</wp:posOffset>
          </wp:positionH>
          <wp:positionV relativeFrom="paragraph">
            <wp:posOffset>74295</wp:posOffset>
          </wp:positionV>
          <wp:extent cx="307340" cy="253365"/>
          <wp:effectExtent l="0" t="0" r="0" b="0"/>
          <wp:wrapNone/>
          <wp:docPr id="105" name="Picture 71">
            <a:extLst xmlns:a="http://schemas.openxmlformats.org/drawingml/2006/main">
              <a:ext uri="{FF2B5EF4-FFF2-40B4-BE49-F238E27FC236}">
                <a16:creationId xmlns:a16="http://schemas.microsoft.com/office/drawing/2014/main" id="{C5F86802-3B7E-4EFA-989F-B9794C72D60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" name="Picture 71">
                    <a:extLst>
                      <a:ext uri="{FF2B5EF4-FFF2-40B4-BE49-F238E27FC236}">
                        <a16:creationId xmlns:a16="http://schemas.microsoft.com/office/drawing/2014/main" id="{C5F86802-3B7E-4EFA-989F-B9794C72D60F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340" cy="25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7F7D2BA3" wp14:editId="7780C290">
          <wp:simplePos x="0" y="0"/>
          <wp:positionH relativeFrom="column">
            <wp:posOffset>3094990</wp:posOffset>
          </wp:positionH>
          <wp:positionV relativeFrom="paragraph">
            <wp:posOffset>102235</wp:posOffset>
          </wp:positionV>
          <wp:extent cx="285115" cy="221615"/>
          <wp:effectExtent l="0" t="0" r="635" b="6985"/>
          <wp:wrapNone/>
          <wp:docPr id="107" name="Picture 73">
            <a:extLst xmlns:a="http://schemas.openxmlformats.org/drawingml/2006/main">
              <a:ext uri="{FF2B5EF4-FFF2-40B4-BE49-F238E27FC236}">
                <a16:creationId xmlns:a16="http://schemas.microsoft.com/office/drawing/2014/main" id="{F3C59F7C-B63C-42A8-8A00-DB36A36A71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" name="Picture 73">
                    <a:extLst>
                      <a:ext uri="{FF2B5EF4-FFF2-40B4-BE49-F238E27FC236}">
                        <a16:creationId xmlns:a16="http://schemas.microsoft.com/office/drawing/2014/main" id="{F3C59F7C-B63C-42A8-8A00-DB36A36A71C9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115" cy="221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1B7F06EA" wp14:editId="6BCB0B3D">
          <wp:simplePos x="0" y="0"/>
          <wp:positionH relativeFrom="column">
            <wp:posOffset>2353310</wp:posOffset>
          </wp:positionH>
          <wp:positionV relativeFrom="paragraph">
            <wp:posOffset>9525</wp:posOffset>
          </wp:positionV>
          <wp:extent cx="389255" cy="327025"/>
          <wp:effectExtent l="0" t="0" r="0" b="0"/>
          <wp:wrapNone/>
          <wp:docPr id="103" name="Picture 69">
            <a:extLst xmlns:a="http://schemas.openxmlformats.org/drawingml/2006/main">
              <a:ext uri="{FF2B5EF4-FFF2-40B4-BE49-F238E27FC236}">
                <a16:creationId xmlns:a16="http://schemas.microsoft.com/office/drawing/2014/main" id="{915DE829-166D-49DE-AFB7-E91D75D7D6E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" name="Picture 69">
                    <a:extLst>
                      <a:ext uri="{FF2B5EF4-FFF2-40B4-BE49-F238E27FC236}">
                        <a16:creationId xmlns:a16="http://schemas.microsoft.com/office/drawing/2014/main" id="{915DE829-166D-49DE-AFB7-E91D75D7D6E3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E194E4" w14:textId="77777777" w:rsidR="00CA1AA6" w:rsidRPr="00C94CB6" w:rsidRDefault="00CA1AA6" w:rsidP="00547104">
    <w:pPr>
      <w:jc w:val="center"/>
      <w:rPr>
        <w:rFonts w:ascii="Cabin Sketch" w:hAnsi="Cabin Sketch"/>
        <w:b/>
        <w:sz w:val="20"/>
        <w:szCs w:val="20"/>
      </w:rPr>
    </w:pPr>
  </w:p>
  <w:p w14:paraId="6C19D16E" w14:textId="77777777" w:rsidR="006B10FA" w:rsidRDefault="006B10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10AD0" w14:textId="77777777" w:rsidR="00631193" w:rsidRDefault="00631193" w:rsidP="00CA26E1">
      <w:r>
        <w:separator/>
      </w:r>
    </w:p>
  </w:footnote>
  <w:footnote w:type="continuationSeparator" w:id="0">
    <w:p w14:paraId="4E48780B" w14:textId="77777777" w:rsidR="00631193" w:rsidRDefault="00631193" w:rsidP="00CA2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D0E30" w14:textId="4D988D2D" w:rsidR="0021112F" w:rsidRPr="0021112F" w:rsidRDefault="0003011A" w:rsidP="0021112F">
    <w:pPr>
      <w:ind w:right="-45"/>
      <w:rPr>
        <w:rFonts w:ascii="CabinSketch" w:hAnsi="CabinSketch"/>
        <w:color w:val="4BACC6" w:themeColor="accent5"/>
        <w:sz w:val="20"/>
        <w:szCs w:val="20"/>
      </w:rPr>
    </w:pPr>
    <w:r>
      <w:rPr>
        <w:rFonts w:ascii="CabinSketch" w:hAnsi="CabinSketch"/>
        <w:noProof/>
        <w:color w:val="4BACC6" w:themeColor="accent5"/>
        <w:sz w:val="60"/>
        <w:szCs w:val="60"/>
        <w:lang w:eastAsia="en-GB"/>
      </w:rPr>
      <w:drawing>
        <wp:anchor distT="0" distB="0" distL="114300" distR="114300" simplePos="0" relativeHeight="251659264" behindDoc="0" locked="0" layoutInCell="1" allowOverlap="1" wp14:anchorId="0248468A" wp14:editId="75CA4A9E">
          <wp:simplePos x="0" y="0"/>
          <wp:positionH relativeFrom="rightMargin">
            <wp:align>left</wp:align>
          </wp:positionH>
          <wp:positionV relativeFrom="paragraph">
            <wp:posOffset>10795</wp:posOffset>
          </wp:positionV>
          <wp:extent cx="581025" cy="573922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ast Haddon Pre-school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73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10FA">
      <w:rPr>
        <w:rFonts w:ascii="CabinSketch" w:hAnsi="CabinSketch"/>
        <w:color w:val="4BACC6" w:themeColor="accent5"/>
        <w:sz w:val="60"/>
        <w:szCs w:val="60"/>
      </w:rPr>
      <w:ptab w:relativeTo="margin" w:alignment="left" w:leader="none"/>
    </w:r>
  </w:p>
  <w:p w14:paraId="6215F61E" w14:textId="74600B29" w:rsidR="0021112F" w:rsidRPr="0003011A" w:rsidRDefault="0003011A">
    <w:pPr>
      <w:pStyle w:val="Header"/>
      <w:rPr>
        <w:rFonts w:ascii="ChalkyChuck" w:hAnsi="ChalkyChuck"/>
        <w:color w:val="4BACC6" w:themeColor="accent5"/>
        <w:sz w:val="56"/>
        <w:szCs w:val="56"/>
      </w:rPr>
    </w:pPr>
    <w:r w:rsidRPr="0003011A">
      <w:rPr>
        <w:rFonts w:ascii="ChalkyChuck" w:hAnsi="ChalkyChuck"/>
        <w:color w:val="4BACC6" w:themeColor="accent5"/>
        <w:sz w:val="56"/>
        <w:szCs w:val="56"/>
      </w:rPr>
      <w:t>Policies &amp; Procedures for the EYFS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C0504D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6FB656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-BoldMT" w:hAnsi="Arial-BoldMT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9BBB59"/>
      </w:rPr>
    </w:lvl>
  </w:abstractNum>
  <w:abstractNum w:abstractNumId="6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15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E3D54"/>
    <w:multiLevelType w:val="hybridMultilevel"/>
    <w:tmpl w:val="B22A6DF2"/>
    <w:lvl w:ilvl="0" w:tplc="04090001">
      <w:start w:val="1"/>
      <w:numFmt w:val="bullet"/>
      <w:lvlRestart w:val="0"/>
      <w:pStyle w:val="DfESBullets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E0C2274E">
      <w:start w:val="1"/>
      <w:numFmt w:val="bullet"/>
      <w:lvlRestart w:val="0"/>
      <w:pStyle w:val="DfESBullets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7844614">
    <w:abstractNumId w:val="16"/>
  </w:num>
  <w:num w:numId="2" w16cid:durableId="1732995654">
    <w:abstractNumId w:val="19"/>
  </w:num>
  <w:num w:numId="3" w16cid:durableId="1335843436">
    <w:abstractNumId w:val="10"/>
  </w:num>
  <w:num w:numId="4" w16cid:durableId="497775422">
    <w:abstractNumId w:val="12"/>
  </w:num>
  <w:num w:numId="5" w16cid:durableId="995955532">
    <w:abstractNumId w:val="15"/>
  </w:num>
  <w:num w:numId="6" w16cid:durableId="789786763">
    <w:abstractNumId w:val="13"/>
  </w:num>
  <w:num w:numId="7" w16cid:durableId="717169308">
    <w:abstractNumId w:val="11"/>
  </w:num>
  <w:num w:numId="8" w16cid:durableId="9532001">
    <w:abstractNumId w:val="14"/>
  </w:num>
  <w:num w:numId="9" w16cid:durableId="313221276">
    <w:abstractNumId w:val="18"/>
  </w:num>
  <w:num w:numId="10" w16cid:durableId="1457526238">
    <w:abstractNumId w:val="17"/>
  </w:num>
  <w:num w:numId="11" w16cid:durableId="371855116">
    <w:abstractNumId w:val="7"/>
    <w:lvlOverride w:ilvl="0"/>
  </w:num>
  <w:num w:numId="12" w16cid:durableId="1652952230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927692051">
    <w:abstractNumId w:val="6"/>
    <w:lvlOverride w:ilvl="0"/>
  </w:num>
  <w:num w:numId="14" w16cid:durableId="33268547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6E1"/>
    <w:rsid w:val="0000187B"/>
    <w:rsid w:val="00022142"/>
    <w:rsid w:val="0003011A"/>
    <w:rsid w:val="00030C4B"/>
    <w:rsid w:val="00036F3E"/>
    <w:rsid w:val="0009667F"/>
    <w:rsid w:val="0009702C"/>
    <w:rsid w:val="000A53C2"/>
    <w:rsid w:val="000B679D"/>
    <w:rsid w:val="000C075B"/>
    <w:rsid w:val="000C0AC6"/>
    <w:rsid w:val="00115035"/>
    <w:rsid w:val="001311D1"/>
    <w:rsid w:val="00142444"/>
    <w:rsid w:val="001539C6"/>
    <w:rsid w:val="001540C5"/>
    <w:rsid w:val="00162525"/>
    <w:rsid w:val="001759D2"/>
    <w:rsid w:val="00180487"/>
    <w:rsid w:val="00180C2F"/>
    <w:rsid w:val="001A1687"/>
    <w:rsid w:val="001D6524"/>
    <w:rsid w:val="001F40E5"/>
    <w:rsid w:val="0021112F"/>
    <w:rsid w:val="002177DA"/>
    <w:rsid w:val="00230B4B"/>
    <w:rsid w:val="002713ED"/>
    <w:rsid w:val="002D5F97"/>
    <w:rsid w:val="002D5FBA"/>
    <w:rsid w:val="00316F1C"/>
    <w:rsid w:val="003266BA"/>
    <w:rsid w:val="0033283F"/>
    <w:rsid w:val="0034251D"/>
    <w:rsid w:val="00350653"/>
    <w:rsid w:val="00356F2F"/>
    <w:rsid w:val="003D1ADE"/>
    <w:rsid w:val="003F2585"/>
    <w:rsid w:val="004035C0"/>
    <w:rsid w:val="00423C7B"/>
    <w:rsid w:val="00450FFB"/>
    <w:rsid w:val="0048420B"/>
    <w:rsid w:val="00491063"/>
    <w:rsid w:val="004D4584"/>
    <w:rsid w:val="004F0276"/>
    <w:rsid w:val="004F2D64"/>
    <w:rsid w:val="004F4A92"/>
    <w:rsid w:val="004F4E20"/>
    <w:rsid w:val="0054485C"/>
    <w:rsid w:val="00547104"/>
    <w:rsid w:val="005634BB"/>
    <w:rsid w:val="005643C8"/>
    <w:rsid w:val="00580CD6"/>
    <w:rsid w:val="00581D41"/>
    <w:rsid w:val="00584BDF"/>
    <w:rsid w:val="00592671"/>
    <w:rsid w:val="0059540C"/>
    <w:rsid w:val="005A5BCC"/>
    <w:rsid w:val="005C50BE"/>
    <w:rsid w:val="005D630E"/>
    <w:rsid w:val="005E074C"/>
    <w:rsid w:val="006279F7"/>
    <w:rsid w:val="00631193"/>
    <w:rsid w:val="00646A38"/>
    <w:rsid w:val="00662272"/>
    <w:rsid w:val="00690281"/>
    <w:rsid w:val="00691BD1"/>
    <w:rsid w:val="006B10FA"/>
    <w:rsid w:val="006E5F6D"/>
    <w:rsid w:val="006F004A"/>
    <w:rsid w:val="00706F4C"/>
    <w:rsid w:val="00707DD8"/>
    <w:rsid w:val="00726B65"/>
    <w:rsid w:val="00732AF0"/>
    <w:rsid w:val="00777FDD"/>
    <w:rsid w:val="007A6390"/>
    <w:rsid w:val="007F7165"/>
    <w:rsid w:val="00800FC1"/>
    <w:rsid w:val="00821401"/>
    <w:rsid w:val="0085110A"/>
    <w:rsid w:val="00852242"/>
    <w:rsid w:val="00893D32"/>
    <w:rsid w:val="008E3225"/>
    <w:rsid w:val="00900118"/>
    <w:rsid w:val="00917C52"/>
    <w:rsid w:val="0099564E"/>
    <w:rsid w:val="009A7C4C"/>
    <w:rsid w:val="00A032CA"/>
    <w:rsid w:val="00A20686"/>
    <w:rsid w:val="00A6103B"/>
    <w:rsid w:val="00A6516D"/>
    <w:rsid w:val="00A67FDC"/>
    <w:rsid w:val="00A7762D"/>
    <w:rsid w:val="00A8237D"/>
    <w:rsid w:val="00A85545"/>
    <w:rsid w:val="00AB57FB"/>
    <w:rsid w:val="00AC34BE"/>
    <w:rsid w:val="00AE021B"/>
    <w:rsid w:val="00AF611C"/>
    <w:rsid w:val="00B4039C"/>
    <w:rsid w:val="00B41CFF"/>
    <w:rsid w:val="00B57478"/>
    <w:rsid w:val="00B8110F"/>
    <w:rsid w:val="00B82E46"/>
    <w:rsid w:val="00BC4929"/>
    <w:rsid w:val="00BD57A5"/>
    <w:rsid w:val="00BE0E2E"/>
    <w:rsid w:val="00C22BF1"/>
    <w:rsid w:val="00C54259"/>
    <w:rsid w:val="00C94CB6"/>
    <w:rsid w:val="00CA00DC"/>
    <w:rsid w:val="00CA1AA6"/>
    <w:rsid w:val="00CA26E1"/>
    <w:rsid w:val="00CD2E43"/>
    <w:rsid w:val="00D05548"/>
    <w:rsid w:val="00D25124"/>
    <w:rsid w:val="00D5752E"/>
    <w:rsid w:val="00D578BE"/>
    <w:rsid w:val="00DA6C1C"/>
    <w:rsid w:val="00DC568F"/>
    <w:rsid w:val="00DE3914"/>
    <w:rsid w:val="00E1470D"/>
    <w:rsid w:val="00E32368"/>
    <w:rsid w:val="00E43904"/>
    <w:rsid w:val="00E67E65"/>
    <w:rsid w:val="00E801BE"/>
    <w:rsid w:val="00EB2A68"/>
    <w:rsid w:val="00EC1657"/>
    <w:rsid w:val="00EE2D2C"/>
    <w:rsid w:val="00F3205C"/>
    <w:rsid w:val="00F70888"/>
    <w:rsid w:val="00FC0C9B"/>
    <w:rsid w:val="00FD0B08"/>
    <w:rsid w:val="00FD7C47"/>
    <w:rsid w:val="00FE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70B70B"/>
  <w15:docId w15:val="{180A0F7E-D5CF-482D-A627-D5B3A7AE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C52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34251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20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6A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205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3D3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26E1"/>
  </w:style>
  <w:style w:type="paragraph" w:styleId="Footer">
    <w:name w:val="footer"/>
    <w:basedOn w:val="Normal"/>
    <w:link w:val="Foot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26E1"/>
  </w:style>
  <w:style w:type="paragraph" w:styleId="ListParagraph">
    <w:name w:val="List Paragraph"/>
    <w:basedOn w:val="Normal"/>
    <w:uiPriority w:val="34"/>
    <w:qFormat/>
    <w:rsid w:val="006B10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10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0FA"/>
    <w:rPr>
      <w:rFonts w:ascii="Tahoma" w:hAnsi="Tahoma" w:cs="Tahoma"/>
      <w:sz w:val="16"/>
      <w:szCs w:val="16"/>
    </w:rPr>
  </w:style>
  <w:style w:type="character" w:customStyle="1" w:styleId="WW8Num5z0">
    <w:name w:val="WW8Num5z0"/>
    <w:rsid w:val="00BD57A5"/>
    <w:rPr>
      <w:rFonts w:ascii="Wingdings" w:hAnsi="Wingdings"/>
      <w:color w:val="6FB656"/>
    </w:rPr>
  </w:style>
  <w:style w:type="character" w:customStyle="1" w:styleId="WW8Num6z0">
    <w:name w:val="WW8Num6z0"/>
    <w:rsid w:val="004D4584"/>
    <w:rPr>
      <w:rFonts w:ascii="Symbol" w:eastAsia="Times New Roman" w:hAnsi="Symbol"/>
    </w:rPr>
  </w:style>
  <w:style w:type="character" w:styleId="Hyperlink">
    <w:name w:val="Hyperlink"/>
    <w:basedOn w:val="DefaultParagraphFont"/>
    <w:uiPriority w:val="99"/>
    <w:unhideWhenUsed/>
    <w:rsid w:val="00CA1AA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1AA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A6C1C"/>
    <w:pPr>
      <w:suppressAutoHyphens w:val="0"/>
      <w:spacing w:before="100" w:beforeAutospacing="1" w:after="100" w:afterAutospacing="1" w:line="384" w:lineRule="atLeast"/>
    </w:pPr>
    <w:rPr>
      <w:rFonts w:cs="Times New Roman"/>
      <w:lang w:eastAsia="en-GB"/>
    </w:rPr>
  </w:style>
  <w:style w:type="paragraph" w:customStyle="1" w:styleId="DfESBullets">
    <w:name w:val="DfESBullets"/>
    <w:basedOn w:val="Normal"/>
    <w:link w:val="DfESBulletsChar"/>
    <w:rsid w:val="00DA6C1C"/>
    <w:pPr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 w:cs="Arial"/>
      <w:sz w:val="22"/>
      <w:szCs w:val="20"/>
      <w:lang w:eastAsia="en-US"/>
    </w:rPr>
  </w:style>
  <w:style w:type="character" w:customStyle="1" w:styleId="DfESBulletsChar">
    <w:name w:val="DfESBullets Char"/>
    <w:link w:val="DfESBullets"/>
    <w:locked/>
    <w:rsid w:val="00DA6C1C"/>
    <w:rPr>
      <w:rFonts w:ascii="Arial" w:eastAsia="Times New Roman" w:hAnsi="Arial" w:cs="Arial"/>
      <w:szCs w:val="20"/>
    </w:rPr>
  </w:style>
  <w:style w:type="table" w:styleId="GridTable5Dark-Accent5">
    <w:name w:val="Grid Table 5 Dark Accent 5"/>
    <w:basedOn w:val="TableNormal"/>
    <w:uiPriority w:val="50"/>
    <w:rsid w:val="00036F3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styleId="Strong">
    <w:name w:val="Strong"/>
    <w:uiPriority w:val="22"/>
    <w:qFormat/>
    <w:rsid w:val="00FD7C47"/>
    <w:rPr>
      <w:b/>
      <w:bCs/>
    </w:rPr>
  </w:style>
  <w:style w:type="paragraph" w:styleId="NoSpacing">
    <w:name w:val="No Spacing"/>
    <w:uiPriority w:val="1"/>
    <w:qFormat/>
    <w:rsid w:val="00AF611C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423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6">
    <w:name w:val="Grid Table 4 Accent 6"/>
    <w:basedOn w:val="TableNormal"/>
    <w:uiPriority w:val="49"/>
    <w:rsid w:val="00423C7B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-Accent6">
    <w:name w:val="Grid Table 5 Dark Accent 6"/>
    <w:basedOn w:val="TableNormal"/>
    <w:uiPriority w:val="50"/>
    <w:rsid w:val="00E439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character" w:customStyle="1" w:styleId="Heading1Char">
    <w:name w:val="Heading 1 Char"/>
    <w:basedOn w:val="DefaultParagraphFont"/>
    <w:link w:val="Heading1"/>
    <w:rsid w:val="0034251D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3D3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6A3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6A38"/>
    <w:pPr>
      <w:suppressAutoHyphens w:val="0"/>
    </w:pPr>
    <w:rPr>
      <w:rFonts w:ascii="Tahoma" w:hAnsi="Tahoma" w:cs="Times New Roman"/>
      <w:color w:val="000000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6A38"/>
    <w:rPr>
      <w:rFonts w:ascii="Tahoma" w:eastAsia="Times New Roman" w:hAnsi="Tahoma" w:cs="Times New Roman"/>
      <w:color w:val="000000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646A38"/>
    <w:pPr>
      <w:suppressAutoHyphens w:val="0"/>
      <w:spacing w:after="120"/>
    </w:pPr>
    <w:rPr>
      <w:rFonts w:cs="Times New Roman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646A38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6A38"/>
    <w:pPr>
      <w:suppressAutoHyphens w:val="0"/>
      <w:spacing w:after="120"/>
    </w:pPr>
    <w:rPr>
      <w:rFonts w:cs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6A38"/>
    <w:rPr>
      <w:rFonts w:ascii="Times New Roman" w:eastAsia="Times New Roman" w:hAnsi="Times New Roman" w:cs="Times New Roman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320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205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634BB"/>
    <w:pPr>
      <w:suppressAutoHyphens w:val="0"/>
      <w:spacing w:after="120"/>
      <w:ind w:left="283"/>
    </w:pPr>
    <w:rPr>
      <w:rFonts w:cs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634BB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9D401-5C20-4578-A869-CB0CD2326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</dc:creator>
  <cp:lastModifiedBy>creatonducklings18@gmail.com</cp:lastModifiedBy>
  <cp:revision>3</cp:revision>
  <cp:lastPrinted>2022-03-03T12:50:00Z</cp:lastPrinted>
  <dcterms:created xsi:type="dcterms:W3CDTF">2022-05-26T10:41:00Z</dcterms:created>
  <dcterms:modified xsi:type="dcterms:W3CDTF">2022-05-26T10:43:00Z</dcterms:modified>
</cp:coreProperties>
</file>